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18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3118"/>
        <w:gridCol w:w="2112"/>
        <w:gridCol w:w="661"/>
        <w:gridCol w:w="1026"/>
        <w:gridCol w:w="1588"/>
        <w:gridCol w:w="1648"/>
        <w:gridCol w:w="1115"/>
        <w:gridCol w:w="1499"/>
        <w:gridCol w:w="1796"/>
      </w:tblGrid>
      <w:tr w:rsidR="003D5799" w:rsidRPr="00AC34D3" w14:paraId="2151F64F" w14:textId="77777777" w:rsidTr="00BB29D8">
        <w:tc>
          <w:tcPr>
            <w:tcW w:w="15097" w:type="dxa"/>
            <w:gridSpan w:val="10"/>
            <w:shd w:val="clear" w:color="auto" w:fill="auto"/>
          </w:tcPr>
          <w:p w14:paraId="08BEB37F" w14:textId="77777777" w:rsidR="003D5799" w:rsidRDefault="003D5799" w:rsidP="00BB2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16F8CE27" w14:textId="77777777" w:rsidR="003D5799" w:rsidRDefault="003D5799" w:rsidP="00BB2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66F4">
              <w:rPr>
                <w:rFonts w:ascii="Times New Roman" w:hAnsi="Times New Roman"/>
                <w:b/>
                <w:sz w:val="28"/>
                <w:szCs w:val="28"/>
              </w:rPr>
              <w:t>FORMULARZ CENOWY</w:t>
            </w:r>
            <w:r w:rsidR="002832B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62097ECA" w14:textId="77777777" w:rsidR="00FD1860" w:rsidRDefault="00FD1860" w:rsidP="00BB2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3D5799" w:rsidRPr="00AC34D3" w14:paraId="4E99EAB3" w14:textId="77777777" w:rsidTr="00BB29D8">
        <w:tc>
          <w:tcPr>
            <w:tcW w:w="15097" w:type="dxa"/>
            <w:gridSpan w:val="10"/>
            <w:shd w:val="clear" w:color="auto" w:fill="auto"/>
          </w:tcPr>
          <w:p w14:paraId="6062EFE4" w14:textId="77777777" w:rsidR="003D5799" w:rsidRPr="006B66F4" w:rsidRDefault="003D5799" w:rsidP="00BB29D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B29D8" w:rsidRPr="00AC34D3" w14:paraId="4CEFB441" w14:textId="77777777" w:rsidTr="0095099F">
        <w:tc>
          <w:tcPr>
            <w:tcW w:w="534" w:type="dxa"/>
            <w:shd w:val="clear" w:color="auto" w:fill="auto"/>
            <w:vAlign w:val="center"/>
          </w:tcPr>
          <w:p w14:paraId="01CDABF3" w14:textId="77777777" w:rsidR="00BB29D8" w:rsidRPr="00AC34D3" w:rsidRDefault="00BB29D8" w:rsidP="00C82D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A4A315D" w14:textId="77777777" w:rsidR="00BB29D8" w:rsidRPr="00AC34D3" w:rsidRDefault="00BB29D8" w:rsidP="00C82D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>Nazwa i szczegółowy opis przedmiotu zamówienia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B549D73" w14:textId="77777777" w:rsidR="00BB29D8" w:rsidRPr="00AC34D3" w:rsidRDefault="00BB29D8" w:rsidP="00C82D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>Producent, typ, model</w:t>
            </w:r>
            <w:r w:rsidRPr="00AC34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61" w:type="dxa"/>
            <w:shd w:val="clear" w:color="auto" w:fill="auto"/>
            <w:vAlign w:val="center"/>
          </w:tcPr>
          <w:p w14:paraId="1828F509" w14:textId="77777777" w:rsidR="00BB29D8" w:rsidRPr="00AC34D3" w:rsidRDefault="00BB29D8" w:rsidP="00C82D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J.m.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64D0CD8" w14:textId="77777777" w:rsidR="00BB29D8" w:rsidRDefault="00BB29D8" w:rsidP="00C8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C34D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Ilość</w:t>
            </w:r>
          </w:p>
          <w:p w14:paraId="04F2AB9D" w14:textId="77777777" w:rsidR="00BB29D8" w:rsidRPr="00AC34D3" w:rsidRDefault="00BB29D8" w:rsidP="00C82D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ROP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CAE644C" w14:textId="77777777" w:rsidR="00BB29D8" w:rsidRPr="00AC34D3" w:rsidRDefault="00BB29D8" w:rsidP="00C82D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>Cena jednostkowa netto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794AB5A3" w14:textId="77777777" w:rsidR="00BB29D8" w:rsidRPr="00AC34D3" w:rsidRDefault="00BB29D8" w:rsidP="00C82D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42271C23" w14:textId="77777777" w:rsidR="00BB29D8" w:rsidRPr="00AC34D3" w:rsidRDefault="00BB29D8" w:rsidP="00C82D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16F302C" w14:textId="77777777" w:rsidR="00BB29D8" w:rsidRPr="00AC34D3" w:rsidRDefault="00BB29D8" w:rsidP="00C82D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>Podatek VAT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197F06F" w14:textId="77777777" w:rsidR="00BB29D8" w:rsidRPr="00AC34D3" w:rsidRDefault="00BB29D8" w:rsidP="00C82D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>Wartość brutto</w:t>
            </w:r>
          </w:p>
        </w:tc>
      </w:tr>
      <w:tr w:rsidR="00BB29D8" w:rsidRPr="00AC34D3" w14:paraId="0BD081B1" w14:textId="77777777" w:rsidTr="0095099F">
        <w:tc>
          <w:tcPr>
            <w:tcW w:w="534" w:type="dxa"/>
            <w:shd w:val="clear" w:color="auto" w:fill="auto"/>
          </w:tcPr>
          <w:p w14:paraId="22E30AF7" w14:textId="77777777" w:rsidR="00BB29D8" w:rsidRPr="009D31AE" w:rsidRDefault="00BB29D8" w:rsidP="00BB29D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7B28680A" w14:textId="77777777" w:rsidR="00BB29D8" w:rsidRPr="009D31AE" w:rsidRDefault="00BB29D8" w:rsidP="00BB29D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2112" w:type="dxa"/>
            <w:shd w:val="clear" w:color="auto" w:fill="auto"/>
          </w:tcPr>
          <w:p w14:paraId="582C3E51" w14:textId="77777777" w:rsidR="00BB29D8" w:rsidRPr="009D31AE" w:rsidRDefault="00BB29D8" w:rsidP="00BB29D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</w:pPr>
            <w:r w:rsidRPr="009D31AE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61" w:type="dxa"/>
            <w:shd w:val="clear" w:color="auto" w:fill="auto"/>
          </w:tcPr>
          <w:p w14:paraId="345F9ED7" w14:textId="77777777" w:rsidR="00BB29D8" w:rsidRPr="009D31AE" w:rsidRDefault="00BB29D8" w:rsidP="00BB29D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026" w:type="dxa"/>
            <w:shd w:val="clear" w:color="auto" w:fill="auto"/>
          </w:tcPr>
          <w:p w14:paraId="535D69C8" w14:textId="77777777" w:rsidR="00BB29D8" w:rsidRPr="009D31AE" w:rsidRDefault="00BB29D8" w:rsidP="00BB29D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88" w:type="dxa"/>
            <w:shd w:val="clear" w:color="auto" w:fill="auto"/>
          </w:tcPr>
          <w:p w14:paraId="41B00907" w14:textId="77777777" w:rsidR="00BB29D8" w:rsidRPr="009D31AE" w:rsidRDefault="00BB29D8" w:rsidP="00BB29D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648" w:type="dxa"/>
            <w:shd w:val="clear" w:color="auto" w:fill="auto"/>
          </w:tcPr>
          <w:p w14:paraId="1957368D" w14:textId="77777777" w:rsidR="00BB29D8" w:rsidRPr="009D31AE" w:rsidRDefault="00BB29D8" w:rsidP="00BB29D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15" w:type="dxa"/>
            <w:shd w:val="clear" w:color="auto" w:fill="auto"/>
          </w:tcPr>
          <w:p w14:paraId="41D46D01" w14:textId="77777777" w:rsidR="00BB29D8" w:rsidRPr="009D31AE" w:rsidRDefault="00BB29D8" w:rsidP="00BB29D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499" w:type="dxa"/>
            <w:shd w:val="clear" w:color="auto" w:fill="auto"/>
          </w:tcPr>
          <w:p w14:paraId="0D669888" w14:textId="77777777" w:rsidR="00BB29D8" w:rsidRPr="009D31AE" w:rsidRDefault="00BB29D8" w:rsidP="00BB29D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796" w:type="dxa"/>
            <w:shd w:val="clear" w:color="auto" w:fill="auto"/>
          </w:tcPr>
          <w:p w14:paraId="33F652BA" w14:textId="77777777" w:rsidR="00BB29D8" w:rsidRPr="009D31AE" w:rsidRDefault="00BB29D8" w:rsidP="00BB29D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10</w:t>
            </w:r>
          </w:p>
        </w:tc>
      </w:tr>
      <w:tr w:rsidR="00BB29D8" w:rsidRPr="00AC34D3" w14:paraId="034209BC" w14:textId="77777777" w:rsidTr="0095099F">
        <w:trPr>
          <w:trHeight w:val="1950"/>
        </w:trPr>
        <w:tc>
          <w:tcPr>
            <w:tcW w:w="534" w:type="dxa"/>
            <w:shd w:val="clear" w:color="auto" w:fill="auto"/>
            <w:vAlign w:val="center"/>
          </w:tcPr>
          <w:p w14:paraId="590C07CA" w14:textId="77777777" w:rsidR="00BB29D8" w:rsidRPr="00AC34D3" w:rsidRDefault="00BB29D8" w:rsidP="00BB2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D93BBD5" w14:textId="77777777" w:rsidR="00BB29D8" w:rsidRPr="00C033E8" w:rsidRDefault="00BB29D8" w:rsidP="00BB2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Cs/>
              </w:rPr>
              <w:t>D</w:t>
            </w:r>
            <w:r w:rsidRPr="00852A99">
              <w:rPr>
                <w:rFonts w:ascii="Arial" w:hAnsi="Arial" w:cs="Arial"/>
                <w:bCs/>
              </w:rPr>
              <w:t>ostawa</w:t>
            </w:r>
            <w:r>
              <w:rPr>
                <w:rFonts w:ascii="Arial" w:hAnsi="Arial" w:cs="Arial"/>
                <w:bCs/>
              </w:rPr>
              <w:t xml:space="preserve"> wraz z montażem</w:t>
            </w:r>
            <w:r w:rsidRPr="00852A99">
              <w:rPr>
                <w:rFonts w:ascii="Arial" w:hAnsi="Arial" w:cs="Arial"/>
                <w:bCs/>
              </w:rPr>
              <w:t xml:space="preserve"> </w:t>
            </w:r>
            <w:r w:rsidR="0095099F">
              <w:rPr>
                <w:rFonts w:ascii="Arial" w:hAnsi="Arial" w:cs="Arial"/>
                <w:bCs/>
              </w:rPr>
              <w:t xml:space="preserve">sygnalizatorów </w:t>
            </w:r>
            <w:r w:rsidRPr="00FB77EA">
              <w:rPr>
                <w:rFonts w:ascii="Arial" w:hAnsi="Arial" w:cs="Arial"/>
                <w:bCs/>
              </w:rPr>
              <w:t>akustycznych przeciwpożarowych z lampą błyskową i syreną na obozo</w:t>
            </w:r>
            <w:r>
              <w:rPr>
                <w:rFonts w:ascii="Arial" w:hAnsi="Arial" w:cs="Arial"/>
                <w:bCs/>
              </w:rPr>
              <w:t xml:space="preserve">wisko kontenerowe </w:t>
            </w:r>
            <w:r w:rsidR="0095099F">
              <w:rPr>
                <w:rFonts w:ascii="Arial" w:hAnsi="Arial" w:cs="Arial"/>
                <w:bCs/>
              </w:rPr>
              <w:br/>
            </w:r>
            <w:r>
              <w:rPr>
                <w:rFonts w:ascii="Arial" w:hAnsi="Arial" w:cs="Arial"/>
                <w:bCs/>
              </w:rPr>
              <w:t>w m. Trzebień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7999FFC" w14:textId="77777777" w:rsidR="00BB29D8" w:rsidRPr="00133A75" w:rsidRDefault="00BB29D8" w:rsidP="00BB2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14:paraId="0B9B7CF0" w14:textId="77777777" w:rsidR="00BB29D8" w:rsidRPr="00133A75" w:rsidRDefault="00BB29D8" w:rsidP="00BB2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714B65D" w14:textId="77777777" w:rsidR="00BB29D8" w:rsidRPr="00133A75" w:rsidRDefault="00BB29D8" w:rsidP="00BB2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312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0A4E9F3" w14:textId="77777777" w:rsidR="00BB29D8" w:rsidRPr="00C033E8" w:rsidRDefault="00BB29D8" w:rsidP="00BB2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71AFD2C9" w14:textId="77777777" w:rsidR="00BB29D8" w:rsidRPr="00C033E8" w:rsidRDefault="00BB29D8" w:rsidP="00BB2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01365C1D" w14:textId="77777777" w:rsidR="00BB29D8" w:rsidRPr="00C033E8" w:rsidRDefault="00BB29D8" w:rsidP="00BB2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1D787803" w14:textId="77777777" w:rsidR="00BB29D8" w:rsidRPr="00C033E8" w:rsidRDefault="00BB29D8" w:rsidP="00BB2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14:paraId="31A0DCC4" w14:textId="77777777" w:rsidR="00BB29D8" w:rsidRPr="00C033E8" w:rsidRDefault="00BB29D8" w:rsidP="00BB2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067BF0" w:rsidRPr="00AC34D3" w14:paraId="73912C44" w14:textId="77777777" w:rsidTr="00BB29D8">
        <w:trPr>
          <w:trHeight w:val="626"/>
        </w:trPr>
        <w:tc>
          <w:tcPr>
            <w:tcW w:w="9039" w:type="dxa"/>
            <w:gridSpan w:val="6"/>
            <w:shd w:val="clear" w:color="auto" w:fill="auto"/>
            <w:vAlign w:val="center"/>
          </w:tcPr>
          <w:p w14:paraId="177C27CF" w14:textId="77777777" w:rsidR="00067BF0" w:rsidRPr="00C033E8" w:rsidRDefault="00067BF0" w:rsidP="00BB29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110FFC5F" w14:textId="77777777" w:rsidR="00067BF0" w:rsidRPr="00C033E8" w:rsidRDefault="00067BF0" w:rsidP="00BB2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2D5171E9" w14:textId="77777777" w:rsidR="00067BF0" w:rsidRPr="00C033E8" w:rsidRDefault="00067BF0" w:rsidP="00BB2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288BCBFA" w14:textId="77777777" w:rsidR="00067BF0" w:rsidRPr="00C033E8" w:rsidRDefault="00067BF0" w:rsidP="00BB2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14:paraId="161D0D3A" w14:textId="77777777" w:rsidR="00067BF0" w:rsidRPr="00C033E8" w:rsidRDefault="00067BF0" w:rsidP="00BB2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7EFFEB18" w14:textId="0DF5C2E0" w:rsidR="00461531" w:rsidRDefault="00461531" w:rsidP="00BB29D8">
      <w:pPr>
        <w:tabs>
          <w:tab w:val="left" w:pos="12555"/>
        </w:tabs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BB29D8" w:rsidRPr="006B66F4">
        <w:rPr>
          <w:rFonts w:ascii="Times New Roman" w:hAnsi="Times New Roman"/>
          <w:sz w:val="24"/>
          <w:szCs w:val="24"/>
        </w:rPr>
        <w:t xml:space="preserve">Załącznik nr </w:t>
      </w:r>
      <w:r w:rsidR="00BB29D8">
        <w:rPr>
          <w:rFonts w:ascii="Times New Roman" w:hAnsi="Times New Roman"/>
          <w:sz w:val="24"/>
          <w:szCs w:val="24"/>
        </w:rPr>
        <w:t>1 do umowy</w:t>
      </w:r>
      <w:r>
        <w:rPr>
          <w:rFonts w:ascii="Times New Roman" w:hAnsi="Times New Roman"/>
          <w:sz w:val="24"/>
          <w:szCs w:val="24"/>
        </w:rPr>
        <w:t>/ nr 2 do zaproszenia</w:t>
      </w:r>
    </w:p>
    <w:p w14:paraId="235C2C1F" w14:textId="46EFF7BD" w:rsidR="00B1424F" w:rsidRDefault="00BB29D8" w:rsidP="00BB29D8">
      <w:pPr>
        <w:tabs>
          <w:tab w:val="left" w:pos="125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14:paraId="7EADB292" w14:textId="77777777" w:rsidR="00461531" w:rsidRPr="00461531" w:rsidRDefault="00461531" w:rsidP="00461531"/>
    <w:p w14:paraId="21CDBF7C" w14:textId="3819B07F" w:rsidR="00461531" w:rsidRDefault="00461531" w:rsidP="00461531">
      <w:pPr>
        <w:tabs>
          <w:tab w:val="left" w:pos="13770"/>
        </w:tabs>
      </w:pPr>
      <w:r>
        <w:tab/>
      </w:r>
    </w:p>
    <w:p w14:paraId="035C801A" w14:textId="77777777" w:rsidR="00461531" w:rsidRDefault="00461531" w:rsidP="00461531">
      <w:pPr>
        <w:tabs>
          <w:tab w:val="left" w:pos="13770"/>
        </w:tabs>
      </w:pPr>
    </w:p>
    <w:p w14:paraId="53BCF4DB" w14:textId="70D79F6A" w:rsidR="00461531" w:rsidRDefault="00461531" w:rsidP="00461531">
      <w:pPr>
        <w:tabs>
          <w:tab w:val="left" w:pos="1377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Podpis wykonawcy</w:t>
      </w:r>
    </w:p>
    <w:p w14:paraId="297961F0" w14:textId="236D3797" w:rsidR="00461531" w:rsidRPr="00461531" w:rsidRDefault="00461531" w:rsidP="00461531">
      <w:pPr>
        <w:tabs>
          <w:tab w:val="left" w:pos="1377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………………………………………….</w:t>
      </w:r>
    </w:p>
    <w:p w14:paraId="0D2914EE" w14:textId="77777777" w:rsidR="00461531" w:rsidRPr="00461531" w:rsidRDefault="00461531" w:rsidP="00461531"/>
    <w:p w14:paraId="4094EED7" w14:textId="77777777" w:rsidR="00461531" w:rsidRPr="00461531" w:rsidRDefault="00461531" w:rsidP="00461531"/>
    <w:p w14:paraId="64F7A961" w14:textId="77777777" w:rsidR="00461531" w:rsidRPr="00461531" w:rsidRDefault="00461531" w:rsidP="00461531"/>
    <w:p w14:paraId="3B9CA58A" w14:textId="77777777" w:rsidR="00461531" w:rsidRPr="00461531" w:rsidRDefault="00461531" w:rsidP="00461531"/>
    <w:p w14:paraId="7E80C267" w14:textId="77777777" w:rsidR="00461531" w:rsidRPr="00461531" w:rsidRDefault="00461531" w:rsidP="00461531"/>
    <w:p w14:paraId="4C7C1390" w14:textId="77777777" w:rsidR="00461531" w:rsidRPr="00461531" w:rsidRDefault="00461531" w:rsidP="00461531"/>
    <w:p w14:paraId="65917F67" w14:textId="77777777" w:rsidR="00461531" w:rsidRPr="00461531" w:rsidRDefault="00461531" w:rsidP="00461531"/>
    <w:p w14:paraId="12978D20" w14:textId="77777777" w:rsidR="00461531" w:rsidRPr="00461531" w:rsidRDefault="00461531" w:rsidP="00461531"/>
    <w:p w14:paraId="39ACDFFD" w14:textId="77777777" w:rsidR="00461531" w:rsidRPr="00461531" w:rsidRDefault="00461531" w:rsidP="00461531"/>
    <w:sectPr w:rsidR="00461531" w:rsidRPr="00461531" w:rsidSect="00BB29D8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EAB66" w14:textId="77777777" w:rsidR="009105F6" w:rsidRDefault="009105F6" w:rsidP="000A17FA">
      <w:pPr>
        <w:spacing w:after="0" w:line="240" w:lineRule="auto"/>
      </w:pPr>
      <w:r>
        <w:separator/>
      </w:r>
    </w:p>
  </w:endnote>
  <w:endnote w:type="continuationSeparator" w:id="0">
    <w:p w14:paraId="6566A4E8" w14:textId="77777777" w:rsidR="009105F6" w:rsidRDefault="009105F6" w:rsidP="000A1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F718B" w14:textId="77777777" w:rsidR="009105F6" w:rsidRDefault="009105F6" w:rsidP="000A17FA">
      <w:pPr>
        <w:spacing w:after="0" w:line="240" w:lineRule="auto"/>
      </w:pPr>
      <w:r>
        <w:separator/>
      </w:r>
    </w:p>
  </w:footnote>
  <w:footnote w:type="continuationSeparator" w:id="0">
    <w:p w14:paraId="37F40EE9" w14:textId="77777777" w:rsidR="009105F6" w:rsidRDefault="009105F6" w:rsidP="000A17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3" w15:restartNumberingAfterBreak="0">
    <w:nsid w:val="39070C2B"/>
    <w:multiLevelType w:val="hybridMultilevel"/>
    <w:tmpl w:val="D2A2079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C1467"/>
    <w:multiLevelType w:val="hybridMultilevel"/>
    <w:tmpl w:val="ABBE30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E612A2"/>
    <w:multiLevelType w:val="hybridMultilevel"/>
    <w:tmpl w:val="B39AA01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840619">
    <w:abstractNumId w:val="3"/>
  </w:num>
  <w:num w:numId="2" w16cid:durableId="1111512534">
    <w:abstractNumId w:val="5"/>
  </w:num>
  <w:num w:numId="3" w16cid:durableId="700860866">
    <w:abstractNumId w:val="4"/>
  </w:num>
  <w:num w:numId="4" w16cid:durableId="74211559">
    <w:abstractNumId w:val="2"/>
  </w:num>
  <w:num w:numId="5" w16cid:durableId="669019205">
    <w:abstractNumId w:val="1"/>
  </w:num>
  <w:num w:numId="6" w16cid:durableId="86972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D3"/>
    <w:rsid w:val="00065CF8"/>
    <w:rsid w:val="00067BF0"/>
    <w:rsid w:val="00095EAA"/>
    <w:rsid w:val="000A17FA"/>
    <w:rsid w:val="000A5118"/>
    <w:rsid w:val="00133A75"/>
    <w:rsid w:val="00166A56"/>
    <w:rsid w:val="00174F21"/>
    <w:rsid w:val="001A6941"/>
    <w:rsid w:val="001D0315"/>
    <w:rsid w:val="001E049D"/>
    <w:rsid w:val="002333D0"/>
    <w:rsid w:val="00265646"/>
    <w:rsid w:val="00282355"/>
    <w:rsid w:val="002832B0"/>
    <w:rsid w:val="002938C8"/>
    <w:rsid w:val="002D5BA0"/>
    <w:rsid w:val="002E4821"/>
    <w:rsid w:val="00301ACF"/>
    <w:rsid w:val="00324FD3"/>
    <w:rsid w:val="003C049B"/>
    <w:rsid w:val="003D5799"/>
    <w:rsid w:val="003D61EB"/>
    <w:rsid w:val="003D75D3"/>
    <w:rsid w:val="00436172"/>
    <w:rsid w:val="00461531"/>
    <w:rsid w:val="00483395"/>
    <w:rsid w:val="00487942"/>
    <w:rsid w:val="0049082B"/>
    <w:rsid w:val="004C7ACD"/>
    <w:rsid w:val="004D21BF"/>
    <w:rsid w:val="0050700B"/>
    <w:rsid w:val="0057743F"/>
    <w:rsid w:val="006152EE"/>
    <w:rsid w:val="0067569B"/>
    <w:rsid w:val="006A4842"/>
    <w:rsid w:val="006B66F4"/>
    <w:rsid w:val="006D5873"/>
    <w:rsid w:val="006F4E84"/>
    <w:rsid w:val="00716D44"/>
    <w:rsid w:val="00764406"/>
    <w:rsid w:val="00797518"/>
    <w:rsid w:val="007A094E"/>
    <w:rsid w:val="0082137E"/>
    <w:rsid w:val="00824D28"/>
    <w:rsid w:val="008952DA"/>
    <w:rsid w:val="008A799B"/>
    <w:rsid w:val="008B0062"/>
    <w:rsid w:val="009105F6"/>
    <w:rsid w:val="00916702"/>
    <w:rsid w:val="0093032F"/>
    <w:rsid w:val="0093439A"/>
    <w:rsid w:val="0095099F"/>
    <w:rsid w:val="009A2111"/>
    <w:rsid w:val="009B10D3"/>
    <w:rsid w:val="009D31AE"/>
    <w:rsid w:val="00AA2F15"/>
    <w:rsid w:val="00AC34D3"/>
    <w:rsid w:val="00AF24AD"/>
    <w:rsid w:val="00B1424F"/>
    <w:rsid w:val="00B26BCA"/>
    <w:rsid w:val="00BB29D8"/>
    <w:rsid w:val="00BC0A3D"/>
    <w:rsid w:val="00C033E8"/>
    <w:rsid w:val="00C06BF6"/>
    <w:rsid w:val="00C521BD"/>
    <w:rsid w:val="00C82DCD"/>
    <w:rsid w:val="00CF477C"/>
    <w:rsid w:val="00D22DCA"/>
    <w:rsid w:val="00D67997"/>
    <w:rsid w:val="00E0596E"/>
    <w:rsid w:val="00E40D0C"/>
    <w:rsid w:val="00E56FA2"/>
    <w:rsid w:val="00E7506C"/>
    <w:rsid w:val="00F81A3D"/>
    <w:rsid w:val="00FD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429CF2"/>
  <w15:chartTrackingRefBased/>
  <w15:docId w15:val="{1720F230-DBB8-4C85-B987-6451DF5A5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C3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A6941"/>
    <w:rPr>
      <w:sz w:val="22"/>
      <w:szCs w:val="22"/>
      <w:lang w:eastAsia="en-US"/>
    </w:rPr>
  </w:style>
  <w:style w:type="paragraph" w:styleId="Akapitzlist">
    <w:name w:val="List Paragraph"/>
    <w:basedOn w:val="Normalny"/>
    <w:qFormat/>
    <w:rsid w:val="003D75D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3D75D3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33E8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A17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A17FA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A17F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A17F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MUJoZnhXbDNwRE1LVHVqRS9oU0VhVWphblo1aTJrU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LIIO6o/n5ewylbXhY1DQAZe4G60pzZT1vhnvc91GPME=</DigestValue>
      </Reference>
      <Reference URI="#INFO">
        <DigestMethod Algorithm="http://www.w3.org/2001/04/xmlenc#sha256"/>
        <DigestValue>ptvzCzGgCozZl/cZZ/ed3LpJviL51QN4ziae3FvT4hE=</DigestValue>
      </Reference>
    </SignedInfo>
    <SignatureValue>lnJvP55mJkAgwhwGO3fbJj/EE21oriYo6ZigRWlU/baahZ3K1kcZBVqKjaPEFmB6yp7AZHdWDQupu6h6/cGmmQ==</SignatureValue>
    <Object Id="INFO">
      <ArrayOfString xmlns:xsd="http://www.w3.org/2001/XMLSchema" xmlns:xsi="http://www.w3.org/2001/XMLSchema-instance" xmlns="">
        <string>f1BhfxWl3pDMKTujE/hSEaUjanZ5i2kS</string>
      </ArrayOfString>
    </Object>
  </Signature>
</WrappedLabelInfo>
</file>

<file path=customXml/itemProps1.xml><?xml version="1.0" encoding="utf-8"?>
<ds:datastoreItem xmlns:ds="http://schemas.openxmlformats.org/officeDocument/2006/customXml" ds:itemID="{68E750F2-6F97-4668-9D63-99B23038049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22EF364-F053-4012-9ABC-FAFC2BCB410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</Words>
  <Characters>364</Characters>
  <Application>Microsoft Office Word</Application>
  <DocSecurity>0</DocSecurity>
  <Lines>66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Łukasiewicz Robert</dc:creator>
  <cp:keywords/>
  <cp:lastModifiedBy>Nowaczyk Barbara</cp:lastModifiedBy>
  <cp:revision>4</cp:revision>
  <cp:lastPrinted>2024-10-25T10:06:00Z</cp:lastPrinted>
  <dcterms:created xsi:type="dcterms:W3CDTF">2026-03-20T10:25:00Z</dcterms:created>
  <dcterms:modified xsi:type="dcterms:W3CDTF">2026-04-01T08:15:00Z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cf330e32-50db-42f3-9b10-d2cb93dc8f56</vt:lpwstr>
  </property>
  <property fmtid="{D5CDD505-2E9C-101B-9397-08002B2CF9AE}" pid="3" name="bjSaver">
    <vt:lpwstr>6MYEsXcVZxs5X5XGnLpwWntRFesLZJnv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Łukasiewicz Robert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aacf068c-c533-43d4-935b-1e800030efae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10.68.150.93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